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1252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4814C7" w:rsidRDefault="00BC2E13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 w:rsidR="00A24609">
        <w:rPr>
          <w:rFonts w:ascii="Times New Roman" w:hAnsi="Times New Roman"/>
          <w:sz w:val="28"/>
          <w:szCs w:val="28"/>
        </w:rPr>
        <w:t xml:space="preserve"> </w:t>
      </w:r>
      <w:r w:rsidR="004503EE">
        <w:rPr>
          <w:rFonts w:ascii="Times New Roman" w:hAnsi="Times New Roman"/>
          <w:sz w:val="28"/>
          <w:szCs w:val="28"/>
        </w:rPr>
        <w:t>09.12.</w:t>
      </w:r>
      <w:r>
        <w:rPr>
          <w:rFonts w:ascii="Times New Roman" w:hAnsi="Times New Roman"/>
          <w:sz w:val="28"/>
          <w:szCs w:val="28"/>
        </w:rPr>
        <w:t>2016</w:t>
      </w:r>
      <w:r w:rsidR="00E771B6">
        <w:rPr>
          <w:rFonts w:ascii="Times New Roman" w:hAnsi="Times New Roman"/>
          <w:sz w:val="28"/>
          <w:szCs w:val="28"/>
        </w:rPr>
        <w:t xml:space="preserve"> 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 w:rsidR="00A10AD8">
        <w:rPr>
          <w:rFonts w:ascii="Times New Roman" w:hAnsi="Times New Roman"/>
          <w:sz w:val="28"/>
          <w:szCs w:val="28"/>
        </w:rPr>
        <w:t xml:space="preserve"> </w:t>
      </w:r>
      <w:r w:rsidR="004503EE">
        <w:rPr>
          <w:rFonts w:ascii="Times New Roman" w:hAnsi="Times New Roman"/>
          <w:sz w:val="28"/>
          <w:szCs w:val="28"/>
        </w:rPr>
        <w:t xml:space="preserve">1879 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F131F" w:rsidRDefault="006F131F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31F" w:rsidRPr="00CB3B6C" w:rsidRDefault="006F131F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CB3B6C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3D4E4B" w:rsidRPr="00CB3B6C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2323D4" w:rsidRPr="00CB3B6C" w:rsidRDefault="003D4E4B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</w:t>
      </w:r>
      <w:r w:rsidR="004E0094">
        <w:rPr>
          <w:rFonts w:ascii="Times New Roman" w:hAnsi="Times New Roman"/>
          <w:sz w:val="28"/>
          <w:szCs w:val="28"/>
        </w:rPr>
        <w:t xml:space="preserve">года </w:t>
      </w:r>
      <w:r w:rsidRPr="00CB3B6C">
        <w:rPr>
          <w:rFonts w:ascii="Times New Roman" w:hAnsi="Times New Roman"/>
          <w:sz w:val="28"/>
          <w:szCs w:val="28"/>
        </w:rPr>
        <w:t xml:space="preserve">№ 2114 (с изменениями, внесенными постановлениями администрации Кушвинского городского округа от 31.12.2014 года № 2543, от 26.03.2015 года № 372, от 05.05.2015 года № 589, от 11.06.2015 года № 809, от 19.08.2015 года № 1191, от 14.09.2015 года № 1345, </w:t>
      </w:r>
      <w:r w:rsidR="0071099B" w:rsidRPr="00CB3B6C">
        <w:rPr>
          <w:rFonts w:ascii="Times New Roman" w:hAnsi="Times New Roman"/>
          <w:sz w:val="28"/>
          <w:szCs w:val="28"/>
        </w:rPr>
        <w:t xml:space="preserve">от </w:t>
      </w:r>
      <w:r w:rsidRPr="00CB3B6C">
        <w:rPr>
          <w:rFonts w:ascii="Times New Roman" w:hAnsi="Times New Roman"/>
          <w:sz w:val="28"/>
          <w:szCs w:val="28"/>
        </w:rPr>
        <w:t>12.10.2015 года № 1456, от 10.11.2015 года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1629</w:t>
      </w:r>
      <w:r w:rsidR="00261FCD" w:rsidRPr="00CB3B6C">
        <w:rPr>
          <w:rFonts w:ascii="Times New Roman" w:hAnsi="Times New Roman"/>
          <w:sz w:val="28"/>
          <w:szCs w:val="28"/>
        </w:rPr>
        <w:t>, от 25.11.2015 года № 1741</w:t>
      </w:r>
      <w:r w:rsidR="003156FB" w:rsidRPr="00CB3B6C">
        <w:rPr>
          <w:rFonts w:ascii="Times New Roman" w:hAnsi="Times New Roman"/>
          <w:sz w:val="28"/>
          <w:szCs w:val="28"/>
        </w:rPr>
        <w:t>, от 08.12.2015 года № 1816</w:t>
      </w:r>
      <w:r w:rsidR="0080240C" w:rsidRPr="00CB3B6C">
        <w:rPr>
          <w:rFonts w:ascii="Times New Roman" w:hAnsi="Times New Roman"/>
          <w:sz w:val="28"/>
          <w:szCs w:val="28"/>
        </w:rPr>
        <w:t xml:space="preserve">, от 30.12.2015 года № </w:t>
      </w:r>
      <w:r w:rsidR="006E65A9" w:rsidRPr="00CB3B6C">
        <w:rPr>
          <w:rFonts w:ascii="Times New Roman" w:hAnsi="Times New Roman"/>
          <w:sz w:val="28"/>
          <w:szCs w:val="28"/>
        </w:rPr>
        <w:t>1989</w:t>
      </w:r>
      <w:r w:rsidR="00C26303" w:rsidRPr="00CB3B6C">
        <w:rPr>
          <w:rFonts w:ascii="Times New Roman" w:hAnsi="Times New Roman"/>
          <w:sz w:val="28"/>
          <w:szCs w:val="28"/>
        </w:rPr>
        <w:t>, от 11.02.2016 года № 162</w:t>
      </w:r>
      <w:r w:rsidR="00537613" w:rsidRPr="00CB3B6C">
        <w:rPr>
          <w:rFonts w:ascii="Times New Roman" w:hAnsi="Times New Roman"/>
          <w:sz w:val="28"/>
          <w:szCs w:val="28"/>
        </w:rPr>
        <w:t>, от</w:t>
      </w:r>
      <w:r w:rsidR="00E20D41" w:rsidRPr="00CB3B6C">
        <w:rPr>
          <w:rFonts w:ascii="Times New Roman" w:hAnsi="Times New Roman"/>
          <w:sz w:val="28"/>
          <w:szCs w:val="28"/>
        </w:rPr>
        <w:t xml:space="preserve"> 30.03.2016</w:t>
      </w:r>
      <w:r w:rsidR="002323D4" w:rsidRPr="00CB3B6C">
        <w:rPr>
          <w:rFonts w:ascii="Times New Roman" w:hAnsi="Times New Roman"/>
          <w:sz w:val="28"/>
          <w:szCs w:val="28"/>
        </w:rPr>
        <w:t xml:space="preserve"> года</w:t>
      </w:r>
      <w:r w:rsidR="00E20D41" w:rsidRPr="00CB3B6C">
        <w:rPr>
          <w:rFonts w:ascii="Times New Roman" w:hAnsi="Times New Roman"/>
          <w:sz w:val="28"/>
          <w:szCs w:val="28"/>
        </w:rPr>
        <w:t xml:space="preserve">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="00E20D41" w:rsidRPr="00CB3B6C">
        <w:rPr>
          <w:rFonts w:ascii="Times New Roman" w:hAnsi="Times New Roman"/>
          <w:sz w:val="28"/>
          <w:szCs w:val="28"/>
        </w:rPr>
        <w:t>357</w:t>
      </w:r>
      <w:r w:rsidR="002323D4" w:rsidRPr="00CB3B6C">
        <w:rPr>
          <w:rFonts w:ascii="Times New Roman" w:hAnsi="Times New Roman"/>
          <w:sz w:val="28"/>
          <w:szCs w:val="28"/>
        </w:rPr>
        <w:t>, от 22.04.2016 года №</w:t>
      </w:r>
      <w:r w:rsidR="0071099B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>482</w:t>
      </w:r>
      <w:r w:rsidR="00011F68" w:rsidRPr="00CB3B6C">
        <w:rPr>
          <w:rFonts w:ascii="Times New Roman" w:hAnsi="Times New Roman"/>
          <w:sz w:val="28"/>
          <w:szCs w:val="28"/>
        </w:rPr>
        <w:t>, от 06.06.2016</w:t>
      </w:r>
      <w:r w:rsidR="00737833">
        <w:rPr>
          <w:rFonts w:ascii="Times New Roman" w:hAnsi="Times New Roman"/>
          <w:sz w:val="28"/>
          <w:szCs w:val="28"/>
        </w:rPr>
        <w:t xml:space="preserve"> года</w:t>
      </w:r>
      <w:r w:rsidR="00011F68" w:rsidRPr="00CB3B6C">
        <w:rPr>
          <w:rFonts w:ascii="Times New Roman" w:hAnsi="Times New Roman"/>
          <w:sz w:val="28"/>
          <w:szCs w:val="28"/>
        </w:rPr>
        <w:t xml:space="preserve"> № 757</w:t>
      </w:r>
      <w:r w:rsidR="00F76CF6">
        <w:rPr>
          <w:rFonts w:ascii="Times New Roman" w:hAnsi="Times New Roman"/>
          <w:sz w:val="28"/>
          <w:szCs w:val="28"/>
        </w:rPr>
        <w:t>, от 28.06.2016 года № 844</w:t>
      </w:r>
      <w:r w:rsidR="00467143">
        <w:rPr>
          <w:rFonts w:ascii="Times New Roman" w:hAnsi="Times New Roman"/>
          <w:sz w:val="28"/>
          <w:szCs w:val="28"/>
        </w:rPr>
        <w:t xml:space="preserve">, от 02.09.2016 года № </w:t>
      </w:r>
      <w:r w:rsidR="00AF4465">
        <w:rPr>
          <w:rFonts w:ascii="Times New Roman" w:hAnsi="Times New Roman"/>
          <w:sz w:val="28"/>
          <w:szCs w:val="28"/>
        </w:rPr>
        <w:t>1220</w:t>
      </w:r>
      <w:r w:rsidR="00467143">
        <w:rPr>
          <w:rFonts w:ascii="Times New Roman" w:hAnsi="Times New Roman"/>
          <w:sz w:val="28"/>
          <w:szCs w:val="28"/>
        </w:rPr>
        <w:t>, от 10.11.2016 года № 1645</w:t>
      </w:r>
      <w:r w:rsidR="00EB7542" w:rsidRPr="00CB3B6C">
        <w:rPr>
          <w:rFonts w:ascii="Times New Roman" w:hAnsi="Times New Roman"/>
          <w:sz w:val="28"/>
          <w:szCs w:val="28"/>
        </w:rPr>
        <w:t>)</w:t>
      </w:r>
      <w:r w:rsidR="002323D4" w:rsidRPr="00CB3B6C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EB7542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 xml:space="preserve"> </w:t>
      </w:r>
    </w:p>
    <w:p w:rsidR="00CB3B6C" w:rsidRPr="00CB3B6C" w:rsidRDefault="00CD0106" w:rsidP="00CB3B6C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  <w:r w:rsidR="00A45C51">
        <w:rPr>
          <w:rFonts w:ascii="Times New Roman" w:hAnsi="Times New Roman"/>
          <w:sz w:val="28"/>
          <w:szCs w:val="28"/>
        </w:rPr>
        <w:t xml:space="preserve"> муниципальной</w:t>
      </w:r>
      <w:r w:rsidR="00CB3B6C" w:rsidRPr="00CB3B6C">
        <w:rPr>
          <w:rFonts w:ascii="Times New Roman" w:hAnsi="Times New Roman"/>
          <w:sz w:val="28"/>
          <w:szCs w:val="28"/>
        </w:rPr>
        <w:t xml:space="preserve"> </w:t>
      </w:r>
      <w:r w:rsidR="00A45C51">
        <w:rPr>
          <w:rFonts w:ascii="Times New Roman" w:hAnsi="Times New Roman"/>
          <w:sz w:val="28"/>
          <w:szCs w:val="28"/>
        </w:rPr>
        <w:t>п</w:t>
      </w:r>
      <w:r w:rsidR="00CB3B6C" w:rsidRPr="00CB3B6C">
        <w:rPr>
          <w:rFonts w:ascii="Times New Roman" w:hAnsi="Times New Roman"/>
          <w:sz w:val="28"/>
          <w:szCs w:val="28"/>
        </w:rPr>
        <w:t xml:space="preserve">рограммы </w:t>
      </w:r>
      <w:r w:rsidRPr="0019528C">
        <w:rPr>
          <w:rFonts w:ascii="Times New Roman" w:hAnsi="Times New Roman"/>
          <w:sz w:val="28"/>
          <w:szCs w:val="28"/>
        </w:rPr>
        <w:t>изложить в новой редакции (прил</w:t>
      </w:r>
      <w:r w:rsidR="002F4C7A">
        <w:rPr>
          <w:rFonts w:ascii="Times New Roman" w:hAnsi="Times New Roman"/>
          <w:sz w:val="28"/>
          <w:szCs w:val="28"/>
        </w:rPr>
        <w:t>ожение</w:t>
      </w:r>
      <w:r w:rsidR="00E6212E">
        <w:rPr>
          <w:rFonts w:ascii="Times New Roman" w:hAnsi="Times New Roman"/>
          <w:sz w:val="28"/>
          <w:szCs w:val="28"/>
        </w:rPr>
        <w:t xml:space="preserve"> № 1</w:t>
      </w:r>
      <w:r w:rsidRPr="0019528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8C71B8" w:rsidRPr="008C71B8" w:rsidRDefault="008C71B8" w:rsidP="008C71B8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E6212E">
        <w:rPr>
          <w:rFonts w:ascii="Times New Roman" w:hAnsi="Times New Roman"/>
          <w:sz w:val="28"/>
          <w:szCs w:val="28"/>
        </w:rPr>
        <w:t>ожение № 2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2323D4" w:rsidRPr="0019528C" w:rsidRDefault="002323D4" w:rsidP="002323D4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 xml:space="preserve">Приложение № </w:t>
      </w:r>
      <w:r w:rsidR="00E771B6" w:rsidRPr="0019528C">
        <w:rPr>
          <w:rFonts w:ascii="Times New Roman" w:hAnsi="Times New Roman"/>
          <w:sz w:val="28"/>
          <w:szCs w:val="28"/>
        </w:rPr>
        <w:t>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E6212E">
        <w:rPr>
          <w:rFonts w:ascii="Times New Roman" w:hAnsi="Times New Roman"/>
          <w:sz w:val="28"/>
          <w:szCs w:val="28"/>
        </w:rPr>
        <w:t>ожение № 3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3D4E4B" w:rsidRPr="0019528C" w:rsidRDefault="00DE79C2" w:rsidP="006F1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lastRenderedPageBreak/>
        <w:t>2</w:t>
      </w:r>
      <w:r w:rsidR="00E02661" w:rsidRPr="0019528C">
        <w:rPr>
          <w:rFonts w:ascii="Times New Roman" w:hAnsi="Times New Roman"/>
          <w:sz w:val="28"/>
          <w:szCs w:val="28"/>
        </w:rPr>
        <w:t xml:space="preserve">. </w:t>
      </w:r>
      <w:r w:rsidR="003D4E4B" w:rsidRPr="0019528C">
        <w:rPr>
          <w:rFonts w:ascii="Times New Roman" w:hAnsi="Times New Roman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3D4E4B" w:rsidRPr="0019528C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</w:t>
      </w:r>
      <w:r w:rsidR="00E02661" w:rsidRPr="0019528C">
        <w:rPr>
          <w:rFonts w:ascii="Times New Roman" w:hAnsi="Times New Roman" w:cs="Times New Roman"/>
          <w:sz w:val="28"/>
          <w:szCs w:val="28"/>
        </w:rPr>
        <w:t>.</w:t>
      </w:r>
      <w:r w:rsidR="009626DB" w:rsidRPr="0019528C">
        <w:rPr>
          <w:rFonts w:ascii="Times New Roman" w:hAnsi="Times New Roman" w:cs="Times New Roman"/>
          <w:sz w:val="28"/>
          <w:szCs w:val="28"/>
        </w:rPr>
        <w:t xml:space="preserve"> </w:t>
      </w:r>
      <w:r w:rsidR="003D4E4B" w:rsidRPr="0019528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9528C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4</w:t>
      </w:r>
      <w:r w:rsidR="003D4E4B" w:rsidRPr="0019528C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оставляю за собой.</w:t>
      </w:r>
    </w:p>
    <w:p w:rsidR="003D4E4B" w:rsidRPr="0019528C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5FB" w:rsidRPr="0019528C" w:rsidRDefault="002C55F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71B6" w:rsidRDefault="00E771B6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1322" w:rsidRDefault="00E81322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9528C" w:rsidRDefault="003D4E4B" w:rsidP="004814C7">
      <w:pPr>
        <w:rPr>
          <w:rFonts w:ascii="Times New Roman" w:hAnsi="Times New Roman"/>
          <w:sz w:val="28"/>
        </w:rPr>
      </w:pPr>
      <w:r w:rsidRPr="0019528C">
        <w:rPr>
          <w:rFonts w:ascii="Times New Roman" w:hAnsi="Times New Roman"/>
          <w:sz w:val="28"/>
          <w:szCs w:val="28"/>
        </w:rPr>
        <w:t>Глава городского округа</w:t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6F4765">
        <w:rPr>
          <w:rFonts w:ascii="Times New Roman" w:hAnsi="Times New Roman"/>
          <w:sz w:val="28"/>
          <w:szCs w:val="28"/>
        </w:rPr>
        <w:tab/>
      </w:r>
      <w:r w:rsidR="006F4765">
        <w:rPr>
          <w:rFonts w:ascii="Times New Roman" w:hAnsi="Times New Roman"/>
          <w:sz w:val="28"/>
          <w:szCs w:val="28"/>
        </w:rPr>
        <w:tab/>
      </w:r>
      <w:r w:rsidRPr="0019528C">
        <w:rPr>
          <w:rFonts w:ascii="Times New Roman" w:hAnsi="Times New Roman"/>
          <w:sz w:val="28"/>
          <w:szCs w:val="28"/>
        </w:rPr>
        <w:t>М.В. Слепухин</w:t>
      </w:r>
    </w:p>
    <w:sectPr w:rsidR="0019528C" w:rsidSect="00E57CAC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CBB" w:rsidRDefault="00892CBB" w:rsidP="003B07F0">
      <w:pPr>
        <w:spacing w:after="0" w:line="240" w:lineRule="auto"/>
      </w:pPr>
      <w:r>
        <w:separator/>
      </w:r>
    </w:p>
  </w:endnote>
  <w:endnote w:type="continuationSeparator" w:id="0">
    <w:p w:rsidR="00892CBB" w:rsidRDefault="00892CBB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CBB" w:rsidRDefault="00892CBB" w:rsidP="003B07F0">
      <w:pPr>
        <w:spacing w:after="0" w:line="240" w:lineRule="auto"/>
      </w:pPr>
      <w:r>
        <w:separator/>
      </w:r>
    </w:p>
  </w:footnote>
  <w:footnote w:type="continuationSeparator" w:id="0">
    <w:p w:rsidR="00892CBB" w:rsidRDefault="00892CBB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8C6" w:rsidRDefault="006B1D30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818C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818C6" w:rsidRDefault="00C818C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8938"/>
      <w:docPartObj>
        <w:docPartGallery w:val="Page Numbers (Top of Page)"/>
        <w:docPartUnique/>
      </w:docPartObj>
    </w:sdtPr>
    <w:sdtContent>
      <w:p w:rsidR="00C818C6" w:rsidRDefault="006B1D30">
        <w:pPr>
          <w:pStyle w:val="a8"/>
          <w:jc w:val="center"/>
        </w:pPr>
        <w:r>
          <w:fldChar w:fldCharType="begin"/>
        </w:r>
        <w:r w:rsidR="00E81322">
          <w:instrText xml:space="preserve"> PAGE   \* MERGEFORMAT </w:instrText>
        </w:r>
        <w:r>
          <w:fldChar w:fldCharType="separate"/>
        </w:r>
        <w:r w:rsidR="004503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18C6" w:rsidRDefault="00C818C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2AE0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4C7A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492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7AC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2EAC"/>
    <w:rsid w:val="004347EF"/>
    <w:rsid w:val="00435678"/>
    <w:rsid w:val="00435737"/>
    <w:rsid w:val="00436723"/>
    <w:rsid w:val="004373CC"/>
    <w:rsid w:val="00437AFD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3EE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143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3D72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30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0B12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4765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2CBB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1B8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2899"/>
    <w:rsid w:val="00A13042"/>
    <w:rsid w:val="00A1324D"/>
    <w:rsid w:val="00A142AB"/>
    <w:rsid w:val="00A15C6B"/>
    <w:rsid w:val="00A17FA5"/>
    <w:rsid w:val="00A204CE"/>
    <w:rsid w:val="00A20721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465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140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18C6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06"/>
    <w:rsid w:val="00CD01F3"/>
    <w:rsid w:val="00CD1089"/>
    <w:rsid w:val="00CD432D"/>
    <w:rsid w:val="00CD45B3"/>
    <w:rsid w:val="00CD4EF9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53A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12E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1DA"/>
    <w:rsid w:val="00E77488"/>
    <w:rsid w:val="00E77513"/>
    <w:rsid w:val="00E77F01"/>
    <w:rsid w:val="00E80D02"/>
    <w:rsid w:val="00E8132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3116"/>
    <w:rsid w:val="00EC323F"/>
    <w:rsid w:val="00EC347B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572E2-004D-4296-8B7E-B698D5D0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2</cp:revision>
  <cp:lastPrinted>2016-12-09T11:14:00Z</cp:lastPrinted>
  <dcterms:created xsi:type="dcterms:W3CDTF">2016-12-13T09:18:00Z</dcterms:created>
  <dcterms:modified xsi:type="dcterms:W3CDTF">2016-12-13T09:18:00Z</dcterms:modified>
</cp:coreProperties>
</file>